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675A58" w:rsidRPr="006728C9" w:rsidTr="00D15477">
        <w:tc>
          <w:tcPr>
            <w:tcW w:w="992" w:type="dxa"/>
            <w:vAlign w:val="center"/>
          </w:tcPr>
          <w:p w:rsidR="00675A58" w:rsidRPr="006728C9" w:rsidRDefault="00004114" w:rsidP="00004114">
            <w:pPr>
              <w:jc w:val="center"/>
              <w:rPr>
                <w:iCs/>
                <w:noProof/>
              </w:rPr>
            </w:pPr>
            <w:r>
              <w:rPr>
                <w:iCs/>
                <w:noProof/>
              </w:rPr>
              <w:t>8</w:t>
            </w:r>
          </w:p>
        </w:tc>
        <w:tc>
          <w:tcPr>
            <w:tcW w:w="3671" w:type="dxa"/>
            <w:vAlign w:val="center"/>
          </w:tcPr>
          <w:p w:rsidR="00675A58" w:rsidRPr="006728C9" w:rsidRDefault="00004114" w:rsidP="00675A58">
            <w:pPr>
              <w:rPr>
                <w:iCs/>
                <w:noProof/>
              </w:rPr>
            </w:pPr>
            <w:r w:rsidRPr="006728C9">
              <w:rPr>
                <w:iCs/>
                <w:noProof/>
              </w:rPr>
              <w:t>Fluides médicaux</w:t>
            </w:r>
          </w:p>
        </w:tc>
        <w:tc>
          <w:tcPr>
            <w:tcW w:w="4976" w:type="dxa"/>
            <w:vAlign w:val="center"/>
          </w:tcPr>
          <w:p w:rsidR="00675A58" w:rsidRPr="006728C9" w:rsidRDefault="00675A58" w:rsidP="00675A58">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D23003">
        <w:fldChar w:fldCharType="separate"/>
      </w:r>
      <w:r>
        <w:fldChar w:fldCharType="end"/>
      </w:r>
      <w:r w:rsidR="003C72A6">
        <w:rPr>
          <w:rFonts w:ascii="Arial" w:hAnsi="Arial" w:cs="Arial"/>
        </w:rPr>
        <w:tab/>
        <w:t>au lot n°…</w:t>
      </w:r>
      <w:r w:rsidR="00D23003">
        <w:rPr>
          <w:rFonts w:ascii="Arial" w:hAnsi="Arial" w:cs="Arial"/>
        </w:rPr>
        <w:t>8</w:t>
      </w:r>
      <w:bookmarkStart w:id="1" w:name="_GoBack"/>
      <w:bookmarkEnd w:id="1"/>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D23003">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D23003">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D23003">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D23003">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D2300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2" w:name="_Hlk233903146"/>
      <w:r>
        <w:rPr>
          <w:rFonts w:ascii="Arial" w:hAnsi="Arial" w:cs="Arial"/>
          <w:b/>
        </w:rPr>
        <w:t>CHU CAEN NORMANDIE ;</w:t>
      </w:r>
    </w:p>
    <w:bookmarkEnd w:id="2"/>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D23003"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3"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D23003"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3"/>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D23003"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D23003"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E60BF2" w:rsidRPr="00883F77" w:rsidTr="00E60BF2">
        <w:tc>
          <w:tcPr>
            <w:tcW w:w="1276" w:type="dxa"/>
            <w:tcBorders>
              <w:bottom w:val="single" w:sz="4" w:space="0" w:color="auto"/>
            </w:tcBorders>
            <w:vAlign w:val="center"/>
          </w:tcPr>
          <w:p w:rsidR="00E60BF2" w:rsidRPr="00883F77" w:rsidRDefault="00E60BF2" w:rsidP="009F0941">
            <w:pPr>
              <w:jc w:val="center"/>
              <w:rPr>
                <w:b/>
                <w:iCs/>
                <w:noProof/>
              </w:rPr>
            </w:pPr>
            <w:r w:rsidRPr="00883F77">
              <w:rPr>
                <w:b/>
                <w:iCs/>
                <w:noProof/>
              </w:rPr>
              <w:t>N° Lot</w:t>
            </w:r>
          </w:p>
        </w:tc>
        <w:tc>
          <w:tcPr>
            <w:tcW w:w="2268" w:type="dxa"/>
            <w:tcBorders>
              <w:bottom w:val="single" w:sz="4" w:space="0" w:color="auto"/>
            </w:tcBorders>
            <w:vAlign w:val="center"/>
          </w:tcPr>
          <w:p w:rsidR="00E60BF2" w:rsidRPr="00883F77" w:rsidRDefault="00E60BF2" w:rsidP="009F0941">
            <w:pPr>
              <w:jc w:val="center"/>
              <w:rPr>
                <w:b/>
                <w:iCs/>
                <w:noProof/>
              </w:rPr>
            </w:pPr>
            <w:r w:rsidRPr="00883F77">
              <w:rPr>
                <w:b/>
                <w:iCs/>
                <w:noProof/>
              </w:rPr>
              <w:t>Montant maximum HT/an</w:t>
            </w:r>
          </w:p>
        </w:tc>
      </w:tr>
      <w:tr w:rsidR="00E60BF2" w:rsidRPr="00883F77" w:rsidTr="00E60BF2">
        <w:tc>
          <w:tcPr>
            <w:tcW w:w="1276" w:type="dxa"/>
            <w:tcBorders>
              <w:top w:val="single" w:sz="4" w:space="0" w:color="auto"/>
              <w:bottom w:val="single" w:sz="4" w:space="0" w:color="auto"/>
            </w:tcBorders>
          </w:tcPr>
          <w:p w:rsidR="00E60BF2" w:rsidRPr="00883F77" w:rsidRDefault="00E60BF2" w:rsidP="009F0941">
            <w:pPr>
              <w:jc w:val="center"/>
              <w:rPr>
                <w:iCs/>
                <w:noProof/>
              </w:rPr>
            </w:pPr>
            <w:r w:rsidRPr="00883F77">
              <w:rPr>
                <w:iCs/>
                <w:noProof/>
              </w:rPr>
              <w:t>8</w:t>
            </w:r>
          </w:p>
        </w:tc>
        <w:tc>
          <w:tcPr>
            <w:tcW w:w="2268" w:type="dxa"/>
            <w:tcBorders>
              <w:top w:val="single" w:sz="4" w:space="0" w:color="auto"/>
              <w:left w:val="single" w:sz="4" w:space="0" w:color="auto"/>
              <w:bottom w:val="single" w:sz="4" w:space="0" w:color="auto"/>
            </w:tcBorders>
          </w:tcPr>
          <w:p w:rsidR="00E60BF2" w:rsidRPr="00883F77" w:rsidRDefault="00E60BF2" w:rsidP="009F0941">
            <w:pPr>
              <w:jc w:val="center"/>
              <w:rPr>
                <w:iCs/>
                <w:noProof/>
              </w:rPr>
            </w:pPr>
            <w:r>
              <w:rPr>
                <w:iCs/>
                <w:noProof/>
              </w:rPr>
              <w:t>335 000 €</w:t>
            </w:r>
          </w:p>
        </w:tc>
      </w:tr>
    </w:tbl>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D23003">
        <w:rPr>
          <w:rFonts w:ascii="Arial" w:hAnsi="Arial" w:cs="Arial"/>
          <w:lang w:eastAsia="fr-FR"/>
        </w:rPr>
      </w:r>
      <w:r w:rsidR="00D23003">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004114">
            <w:rPr>
              <w:rFonts w:ascii="Arial" w:hAnsi="Arial" w:cs="Arial"/>
              <w:b/>
            </w:rPr>
            <w:t>8</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3003"/>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958FF"/>
    <w:rsid w:val="00E96FF6"/>
    <w:rsid w:val="00EA1E1F"/>
    <w:rsid w:val="00EC2218"/>
    <w:rsid w:val="00ED0391"/>
    <w:rsid w:val="00EE026E"/>
    <w:rsid w:val="00EE0D78"/>
    <w:rsid w:val="00EE6B9B"/>
    <w:rsid w:val="00EF5FF9"/>
    <w:rsid w:val="00F056CE"/>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15BA58DB"/>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AFEED-3A43-44C7-A1E1-658FFE5D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75</TotalTime>
  <Pages>6</Pages>
  <Words>2456</Words>
  <Characters>13512</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15937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91</cp:revision>
  <cp:lastPrinted>2024-10-03T11:07:00Z</cp:lastPrinted>
  <dcterms:created xsi:type="dcterms:W3CDTF">2022-10-12T06:50:00Z</dcterms:created>
  <dcterms:modified xsi:type="dcterms:W3CDTF">2026-07-03T13:39:00Z</dcterms:modified>
</cp:coreProperties>
</file>